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5D271" w14:textId="77777777" w:rsidR="002803A4" w:rsidRDefault="007E706F" w:rsidP="00CB7739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  </w:t>
      </w:r>
      <w:r w:rsidR="007A3547" w:rsidRPr="00CB7739">
        <w:rPr>
          <w:rFonts w:ascii="Arial" w:hAnsi="Arial" w:cs="Arial"/>
          <w:b/>
          <w:sz w:val="22"/>
          <w:szCs w:val="22"/>
          <w:lang w:val="pl-PL"/>
        </w:rPr>
        <w:t xml:space="preserve">Załącznik nr </w:t>
      </w:r>
      <w:r w:rsidR="002853ED">
        <w:rPr>
          <w:rFonts w:ascii="Arial" w:hAnsi="Arial" w:cs="Arial"/>
          <w:b/>
          <w:sz w:val="22"/>
          <w:szCs w:val="22"/>
          <w:lang w:val="pl-PL"/>
        </w:rPr>
        <w:t>6</w:t>
      </w:r>
      <w:r w:rsidR="00F5146C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do SWZ</w:t>
      </w:r>
    </w:p>
    <w:p w14:paraId="55E70002" w14:textId="77777777" w:rsidR="002D1D0B" w:rsidRDefault="002D1D0B" w:rsidP="00CB7739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p w14:paraId="19F82718" w14:textId="77777777" w:rsidR="002D1D0B" w:rsidRPr="00CB7739" w:rsidRDefault="002D1D0B" w:rsidP="002D1D0B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ZOBOWIĄZANIE PODMIOTU TRZECIEGO</w:t>
      </w:r>
    </w:p>
    <w:p w14:paraId="60007971" w14:textId="77777777" w:rsidR="002D1D0B" w:rsidRPr="00CB7739" w:rsidRDefault="002D1D0B" w:rsidP="002D1D0B">
      <w:pPr>
        <w:spacing w:line="271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do oddania do dyspozycji Wykonawcy niezbędnych zasobów na okres korzystania z nich przy wykonywaniu zamówienia</w:t>
      </w:r>
    </w:p>
    <w:p w14:paraId="0D3FC6F6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sz w:val="22"/>
          <w:szCs w:val="22"/>
          <w:lang w:val="pl-PL"/>
        </w:rPr>
      </w:pPr>
    </w:p>
    <w:p w14:paraId="62C075D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Cs/>
          <w:sz w:val="22"/>
          <w:szCs w:val="22"/>
          <w:lang w:val="pl-PL"/>
        </w:rPr>
        <w:t>W imieniu:</w:t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__________________________________________________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________________________</w:t>
      </w:r>
    </w:p>
    <w:p w14:paraId="0C7605A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 wpisać nazwę Podmiotu, na zasobach którego polega Wykonawca)</w:t>
      </w:r>
    </w:p>
    <w:p w14:paraId="26C3F997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474ADD7D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1E1FD0C4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Zobowiązuję się do oddania swoich zasobów</w:t>
      </w:r>
    </w:p>
    <w:p w14:paraId="4598A633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0C2CD8CF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2F862E5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49AD1287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0FACAB19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do dyspozycji Wykonawcy:</w:t>
      </w:r>
    </w:p>
    <w:p w14:paraId="6E2CA0B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411D927F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(wpisać nazwę Wykonawcy)</w:t>
      </w:r>
    </w:p>
    <w:p w14:paraId="2689F71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15D8145B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3B92A352" w14:textId="3A705010" w:rsidR="00882DC3" w:rsidRDefault="002803A4" w:rsidP="00243AF3">
      <w:pPr>
        <w:autoSpaceDE w:val="0"/>
        <w:autoSpaceDN w:val="0"/>
        <w:adjustRightInd w:val="0"/>
        <w:spacing w:line="271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 xml:space="preserve">przy wykonywaniu zamówienia </w:t>
      </w:r>
      <w:r w:rsidRPr="00CB7739">
        <w:rPr>
          <w:rFonts w:ascii="Arial" w:eastAsia="Verdana,Bold" w:hAnsi="Arial" w:cs="Arial"/>
          <w:sz w:val="22"/>
          <w:szCs w:val="22"/>
          <w:lang w:val="pl-PL" w:eastAsia="pl-PL"/>
        </w:rPr>
        <w:t>pn.</w:t>
      </w:r>
      <w:r w:rsidR="00632CD3" w:rsidRPr="00632CD3"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  <w:t>”</w:t>
      </w:r>
      <w:r w:rsidR="00882DC3" w:rsidRPr="00882DC3">
        <w:rPr>
          <w:rFonts w:ascii="Arial" w:eastAsia="Calibri" w:hAnsi="Arial" w:cs="Arial"/>
          <w:b/>
          <w:color w:val="000000"/>
          <w:sz w:val="20"/>
          <w:szCs w:val="20"/>
          <w:lang w:val="pl-PL"/>
        </w:rPr>
        <w:t xml:space="preserve"> Dostawa wyposażenia</w:t>
      </w:r>
      <w:r w:rsidR="0077746A">
        <w:rPr>
          <w:rFonts w:ascii="Arial" w:eastAsia="Calibri" w:hAnsi="Arial" w:cs="Arial"/>
          <w:b/>
          <w:color w:val="000000"/>
          <w:sz w:val="20"/>
          <w:szCs w:val="20"/>
          <w:lang w:val="pl-PL"/>
        </w:rPr>
        <w:t xml:space="preserve"> do budynku żłobka </w:t>
      </w:r>
      <w:r w:rsidR="00882DC3" w:rsidRPr="00882DC3">
        <w:rPr>
          <w:rFonts w:ascii="Arial" w:eastAsia="Calibri" w:hAnsi="Arial" w:cs="Arial"/>
          <w:b/>
          <w:color w:val="000000"/>
          <w:sz w:val="20"/>
          <w:szCs w:val="20"/>
          <w:lang w:val="pl-PL"/>
        </w:rPr>
        <w:t xml:space="preserve"> w ramach projektu pn. „Utworzenie Gminnego Żłobka „ Akademia Wojtka Niedźwiadka w Gawłuszowicach   </w:t>
      </w:r>
      <w:r w:rsidR="00F23425" w:rsidRPr="00F23425">
        <w:rPr>
          <w:rFonts w:ascii="Arial" w:hAnsi="Arial" w:cs="Arial"/>
          <w:b/>
          <w:iCs/>
          <w:sz w:val="20"/>
          <w:szCs w:val="20"/>
          <w:lang w:val="pl-PL"/>
        </w:rPr>
        <w:t xml:space="preserve">Gawłuszowice 6A,39-307 Gawłuszowice  </w:t>
      </w:r>
      <w:r w:rsidR="00F23425" w:rsidRPr="00F23425">
        <w:rPr>
          <w:rFonts w:ascii="Arial" w:eastAsia="Calibri" w:hAnsi="Arial" w:cs="Arial"/>
          <w:b/>
          <w:color w:val="000000"/>
          <w:sz w:val="20"/>
          <w:szCs w:val="20"/>
          <w:lang w:val="pl-PL"/>
        </w:rPr>
        <w:t xml:space="preserve">  </w:t>
      </w:r>
      <w:r w:rsidR="00882DC3" w:rsidRPr="00882DC3">
        <w:rPr>
          <w:rFonts w:ascii="Arial" w:eastAsia="Calibri" w:hAnsi="Arial" w:cs="Arial"/>
          <w:b/>
          <w:color w:val="000000"/>
          <w:sz w:val="20"/>
          <w:szCs w:val="20"/>
          <w:lang w:val="pl-PL"/>
        </w:rPr>
        <w:t xml:space="preserve">w ramach programu </w:t>
      </w:r>
      <w:r w:rsidR="00CD1A43">
        <w:rPr>
          <w:rFonts w:ascii="Arial" w:eastAsia="Calibri" w:hAnsi="Arial" w:cs="Arial"/>
          <w:b/>
          <w:color w:val="000000"/>
          <w:sz w:val="20"/>
          <w:szCs w:val="20"/>
          <w:lang w:val="pl-PL"/>
        </w:rPr>
        <w:t xml:space="preserve">Aktywny Maluch 2022-2029 </w:t>
      </w:r>
      <w:r w:rsidR="00882DC3" w:rsidRPr="00882DC3">
        <w:rPr>
          <w:rFonts w:ascii="Arial" w:eastAsia="Calibri" w:hAnsi="Arial" w:cs="Arial"/>
          <w:b/>
          <w:color w:val="000000"/>
          <w:sz w:val="20"/>
          <w:szCs w:val="20"/>
          <w:lang w:val="pl-PL"/>
        </w:rPr>
        <w:t xml:space="preserve"> ” </w:t>
      </w:r>
    </w:p>
    <w:p w14:paraId="7666857D" w14:textId="0B50F34E" w:rsidR="002803A4" w:rsidRPr="00CB7739" w:rsidRDefault="00632CD3" w:rsidP="00243AF3">
      <w:pPr>
        <w:autoSpaceDE w:val="0"/>
        <w:autoSpaceDN w:val="0"/>
        <w:adjustRightInd w:val="0"/>
        <w:spacing w:line="271" w:lineRule="auto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632CD3"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 w:rsidR="006A0A40" w:rsidRPr="00CB7739">
        <w:rPr>
          <w:rFonts w:ascii="Arial" w:eastAsia="Verdana,Bold" w:hAnsi="Arial" w:cs="Arial"/>
          <w:color w:val="000000"/>
          <w:sz w:val="22"/>
          <w:szCs w:val="22"/>
          <w:lang w:val="pl-PL"/>
        </w:rPr>
        <w:t>O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>świadczam, iż:</w:t>
      </w:r>
    </w:p>
    <w:p w14:paraId="561C0E69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0D61B1AE" w14:textId="77777777" w:rsidR="002803A4" w:rsidRPr="00CB7739" w:rsidRDefault="007A3547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udostępniam Wykonawcy w/w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 xml:space="preserve"> zasoby, w następującym zakresie:</w:t>
      </w:r>
    </w:p>
    <w:p w14:paraId="77EA2A63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D69116C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sposób wykorzystania udostępnionych przeze mnie zasobów będzie następujący:</w:t>
      </w:r>
    </w:p>
    <w:p w14:paraId="72CE470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E86EB6B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zakres mojego udziału przy wykonywaniu zamówienia będzie następujący:</w:t>
      </w:r>
    </w:p>
    <w:p w14:paraId="49026407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BC439A1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okres mojego udziału przy wykonywaniu zamówienia będzie następujący:</w:t>
      </w:r>
    </w:p>
    <w:p w14:paraId="31E3D49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C5E9AEA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udostępniając wykonawcy zdolności w postaci wykształcenia, kwalifikacji zawodowych lub doświadczenia będę realizował roboty budowlane, których dotyczą udostępnione zdolności:</w:t>
      </w:r>
    </w:p>
    <w:p w14:paraId="2469CD7D" w14:textId="77777777" w:rsidR="002803A4" w:rsidRPr="00CB7739" w:rsidRDefault="002803A4" w:rsidP="00CB7739">
      <w:pPr>
        <w:spacing w:line="271" w:lineRule="auto"/>
        <w:ind w:left="284"/>
        <w:jc w:val="both"/>
        <w:rPr>
          <w:rFonts w:ascii="Arial" w:eastAsia="Verdana,Italic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b/>
          <w:bCs/>
          <w:sz w:val="22"/>
          <w:szCs w:val="22"/>
          <w:lang w:val="pl-PL"/>
        </w:rPr>
        <w:t>TAK*/NIE *</w:t>
      </w:r>
    </w:p>
    <w:p w14:paraId="09FCFD05" w14:textId="77777777" w:rsidR="00652525" w:rsidRPr="00EF5DCE" w:rsidRDefault="00652525" w:rsidP="00652525">
      <w:pPr>
        <w:pStyle w:val="Nagwek"/>
        <w:rPr>
          <w:rFonts w:ascii="Arial" w:hAnsi="Arial" w:cs="Arial"/>
          <w:sz w:val="18"/>
          <w:szCs w:val="18"/>
          <w:lang w:val="pl-PL"/>
        </w:rPr>
      </w:pPr>
    </w:p>
    <w:p w14:paraId="49835CAB" w14:textId="77777777" w:rsidR="00652525" w:rsidRDefault="00652525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4F86DA45" w14:textId="77777777" w:rsidR="00652525" w:rsidRPr="00652525" w:rsidRDefault="0065252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652525">
        <w:rPr>
          <w:rFonts w:ascii="Arial" w:hAnsi="Arial" w:cs="Arial"/>
          <w:b/>
          <w:sz w:val="18"/>
          <w:szCs w:val="18"/>
          <w:lang w:val="pl-PL"/>
        </w:rPr>
        <w:t>Podpis podmi</w:t>
      </w:r>
      <w:r>
        <w:rPr>
          <w:rFonts w:ascii="Arial" w:hAnsi="Arial" w:cs="Arial"/>
          <w:b/>
          <w:sz w:val="18"/>
          <w:szCs w:val="18"/>
          <w:lang w:val="pl-PL"/>
        </w:rPr>
        <w:t>o</w:t>
      </w:r>
      <w:r w:rsidRPr="00652525">
        <w:rPr>
          <w:rFonts w:ascii="Arial" w:hAnsi="Arial" w:cs="Arial"/>
          <w:b/>
          <w:sz w:val="18"/>
          <w:szCs w:val="18"/>
          <w:lang w:val="pl-PL"/>
        </w:rPr>
        <w:t>tu u</w:t>
      </w:r>
      <w:r>
        <w:rPr>
          <w:rFonts w:ascii="Arial" w:hAnsi="Arial" w:cs="Arial"/>
          <w:b/>
          <w:sz w:val="18"/>
          <w:szCs w:val="18"/>
          <w:lang w:val="pl-PL"/>
        </w:rPr>
        <w:t>dostę</w:t>
      </w:r>
      <w:r w:rsidRPr="00652525">
        <w:rPr>
          <w:rFonts w:ascii="Arial" w:hAnsi="Arial" w:cs="Arial"/>
          <w:b/>
          <w:sz w:val="18"/>
          <w:szCs w:val="18"/>
          <w:lang w:val="pl-PL"/>
        </w:rPr>
        <w:t>pniającego zasoby</w:t>
      </w:r>
    </w:p>
    <w:p w14:paraId="03707438" w14:textId="77777777" w:rsidR="00652525" w:rsidRPr="00CB7739" w:rsidRDefault="0065252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sz w:val="22"/>
          <w:szCs w:val="22"/>
          <w:lang w:val="pl-PL"/>
        </w:rPr>
      </w:pPr>
    </w:p>
    <w:p w14:paraId="0C273215" w14:textId="77777777" w:rsidR="002803A4" w:rsidRPr="00A52EAC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UWAGA:</w:t>
      </w:r>
    </w:p>
    <w:p w14:paraId="56B909C6" w14:textId="77777777" w:rsidR="002803A4" w:rsidRPr="00A52EAC" w:rsidRDefault="002803A4" w:rsidP="00A52EAC">
      <w:pPr>
        <w:autoSpaceDE w:val="0"/>
        <w:autoSpaceDN w:val="0"/>
        <w:adjustRightInd w:val="0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Zamiast niniejszego Formularza można przedstawić inne dokumenty, w szczególności:</w:t>
      </w:r>
    </w:p>
    <w:p w14:paraId="13B8C8F9" w14:textId="77777777" w:rsidR="002803A4" w:rsidRPr="00A52EAC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pisemne zobowiązanie podmiotu, o którym mowa w art. </w:t>
      </w:r>
      <w:r w:rsidR="00FD7937"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118</w:t>
      </w: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 ustawy Pzp</w:t>
      </w:r>
    </w:p>
    <w:p w14:paraId="3302BC58" w14:textId="77777777" w:rsidR="002803A4" w:rsidRPr="00A52EAC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dokumenty dotyczące:</w:t>
      </w:r>
    </w:p>
    <w:p w14:paraId="0B00452D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dostępnych wykonawcy zasobów innego podmiotu;</w:t>
      </w:r>
    </w:p>
    <w:p w14:paraId="246A9495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sposobu wykorzystania zasobów innego podmiotu, przez Wykonawcę przy wykonywaniu zamówienia publicznego;</w:t>
      </w:r>
    </w:p>
    <w:p w14:paraId="27D2EBAD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i okresu udziału innego podmiotu przy wykonywaniu zamówienia;</w:t>
      </w:r>
    </w:p>
    <w:p w14:paraId="61A813A1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czy podmiot, na zdolnościach którego wykonawca polega w od</w:t>
      </w:r>
      <w:r w:rsidR="005104D2"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niesieniu do warunków udziału w </w:t>
      </w: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postępowaniu dotyczących wykształcenia, kwalifikacji zawodowych lub doświadczenia, zrealizuje roboty budowalne, których wskazane zdolności dotyczą</w:t>
      </w:r>
      <w:r w:rsidR="006A0A40"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.</w:t>
      </w:r>
    </w:p>
    <w:p w14:paraId="0805E1C8" w14:textId="77777777" w:rsidR="002803A4" w:rsidRPr="00CB7739" w:rsidRDefault="00A52EAC" w:rsidP="00CB7739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__</w:t>
      </w:r>
      <w:r w:rsidR="002803A4" w:rsidRPr="00CB7739">
        <w:rPr>
          <w:rFonts w:ascii="Arial" w:hAnsi="Arial" w:cs="Arial"/>
          <w:sz w:val="22"/>
          <w:szCs w:val="22"/>
          <w:lang w:val="pl-PL"/>
        </w:rPr>
        <w:t>_____________________</w:t>
      </w:r>
    </w:p>
    <w:p w14:paraId="64B36469" w14:textId="77777777" w:rsidR="009235B0" w:rsidRPr="002E36A2" w:rsidRDefault="002803A4" w:rsidP="00CB7739">
      <w:pPr>
        <w:spacing w:line="271" w:lineRule="auto"/>
        <w:rPr>
          <w:rFonts w:ascii="Arial" w:hAnsi="Arial" w:cs="Arial"/>
          <w:i/>
          <w:sz w:val="16"/>
          <w:szCs w:val="16"/>
          <w:lang w:val="pl-PL"/>
        </w:rPr>
      </w:pPr>
      <w:r w:rsidRPr="002E36A2">
        <w:rPr>
          <w:rFonts w:ascii="Arial" w:hAnsi="Arial" w:cs="Arial"/>
          <w:sz w:val="16"/>
          <w:szCs w:val="16"/>
          <w:lang w:val="pl-PL"/>
        </w:rPr>
        <w:t xml:space="preserve">* </w:t>
      </w:r>
      <w:r w:rsidRPr="002E36A2">
        <w:rPr>
          <w:rFonts w:ascii="Arial" w:hAnsi="Arial" w:cs="Arial"/>
          <w:i/>
          <w:sz w:val="16"/>
          <w:szCs w:val="16"/>
          <w:lang w:val="pl-PL"/>
        </w:rPr>
        <w:t>- niepotrzebne skreślić</w:t>
      </w:r>
    </w:p>
    <w:sectPr w:rsidR="009235B0" w:rsidRPr="002E36A2" w:rsidSect="005D1CAF">
      <w:headerReference w:type="default" r:id="rId8"/>
      <w:footerReference w:type="default" r:id="rId9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EBD9B" w14:textId="77777777" w:rsidR="00F02CC9" w:rsidRDefault="00F02CC9" w:rsidP="00AC1A4B">
      <w:r>
        <w:separator/>
      </w:r>
    </w:p>
  </w:endnote>
  <w:endnote w:type="continuationSeparator" w:id="0">
    <w:p w14:paraId="0679666B" w14:textId="77777777" w:rsidR="00F02CC9" w:rsidRDefault="00F02CC9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2565625"/>
      <w:docPartObj>
        <w:docPartGallery w:val="Page Numbers (Bottom of Page)"/>
        <w:docPartUnique/>
      </w:docPartObj>
    </w:sdtPr>
    <w:sdtEndPr/>
    <w:sdtContent>
      <w:sdt>
        <w:sdtPr>
          <w:id w:val="1594348719"/>
          <w:docPartObj>
            <w:docPartGallery w:val="Page Numbers (Top of Page)"/>
            <w:docPartUnique/>
          </w:docPartObj>
        </w:sdtPr>
        <w:sdtEndPr/>
        <w:sdtContent>
          <w:p w14:paraId="0A67405B" w14:textId="77777777" w:rsidR="007A3547" w:rsidRDefault="007A3547">
            <w:pPr>
              <w:pStyle w:val="Stopka"/>
              <w:jc w:val="center"/>
            </w:pPr>
            <w:r w:rsidRPr="007A3547">
              <w:rPr>
                <w:i/>
                <w:sz w:val="20"/>
                <w:lang w:val="pl-PL"/>
              </w:rPr>
              <w:t xml:space="preserve">Strona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PAGE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1B7816">
              <w:rPr>
                <w:bCs/>
                <w:i/>
                <w:noProof/>
                <w:sz w:val="20"/>
              </w:rPr>
              <w:t>1</w:t>
            </w:r>
            <w:r w:rsidRPr="007A3547">
              <w:rPr>
                <w:bCs/>
                <w:i/>
                <w:sz w:val="20"/>
              </w:rPr>
              <w:fldChar w:fldCharType="end"/>
            </w:r>
            <w:r w:rsidRPr="007A3547">
              <w:rPr>
                <w:i/>
                <w:sz w:val="20"/>
                <w:lang w:val="pl-PL"/>
              </w:rPr>
              <w:t xml:space="preserve"> z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NUMPAGES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1B7816">
              <w:rPr>
                <w:bCs/>
                <w:i/>
                <w:noProof/>
                <w:sz w:val="20"/>
              </w:rPr>
              <w:t>1</w:t>
            </w:r>
            <w:r w:rsidRPr="007A3547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14:paraId="361CA61F" w14:textId="77777777" w:rsidR="007A3547" w:rsidRDefault="007A35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96E33" w14:textId="77777777" w:rsidR="00F02CC9" w:rsidRDefault="00F02CC9" w:rsidP="00AC1A4B">
      <w:r>
        <w:separator/>
      </w:r>
    </w:p>
  </w:footnote>
  <w:footnote w:type="continuationSeparator" w:id="0">
    <w:p w14:paraId="45BA8410" w14:textId="77777777" w:rsidR="00F02CC9" w:rsidRDefault="00F02CC9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FD32" w14:textId="77777777" w:rsidR="00FC0B39" w:rsidRPr="00FC0B39" w:rsidRDefault="00FC0B39" w:rsidP="00FC0B39">
    <w:pPr>
      <w:tabs>
        <w:tab w:val="center" w:pos="4536"/>
        <w:tab w:val="right" w:pos="9072"/>
      </w:tabs>
      <w:jc w:val="center"/>
      <w:rPr>
        <w:lang w:val="pl-PL" w:eastAsia="pl-PL"/>
      </w:rPr>
    </w:pPr>
    <w:r w:rsidRPr="00FC0B39">
      <w:rPr>
        <w:noProof/>
        <w:lang w:val="pl-PL" w:eastAsia="pl-PL"/>
      </w:rPr>
      <w:drawing>
        <wp:inline distT="0" distB="0" distL="0" distR="0" wp14:anchorId="47F0E9FC" wp14:editId="004D5160">
          <wp:extent cx="4015740" cy="434340"/>
          <wp:effectExtent l="0" t="0" r="3810" b="381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5834DD" w14:textId="77777777" w:rsidR="00FC0B39" w:rsidRPr="00FC0B39" w:rsidRDefault="00FC0B39" w:rsidP="00FC0B39">
    <w:pPr>
      <w:tabs>
        <w:tab w:val="center" w:pos="4536"/>
        <w:tab w:val="right" w:pos="9072"/>
      </w:tabs>
      <w:jc w:val="center"/>
      <w:rPr>
        <w:lang w:val="pl-PL" w:eastAsia="pl-PL"/>
      </w:rPr>
    </w:pPr>
    <w:r w:rsidRPr="00FC0B39">
      <w:rPr>
        <w:b/>
        <w:bCs/>
        <w:lang w:val="pl-PL" w:eastAsia="pl-PL"/>
      </w:rPr>
      <w:t xml:space="preserve">Dofinansowane przez Unię Europejską – </w:t>
    </w:r>
    <w:proofErr w:type="spellStart"/>
    <w:r w:rsidRPr="00FC0B39">
      <w:rPr>
        <w:b/>
        <w:bCs/>
        <w:lang w:val="pl-PL" w:eastAsia="pl-PL"/>
      </w:rPr>
      <w:t>NextGenerationEU</w:t>
    </w:r>
    <w:proofErr w:type="spellEnd"/>
  </w:p>
  <w:p w14:paraId="0B91C866" w14:textId="2B2A25A4" w:rsidR="002853ED" w:rsidRPr="00FC0B39" w:rsidRDefault="002853ED" w:rsidP="00FC0B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33718130">
    <w:abstractNumId w:val="45"/>
  </w:num>
  <w:num w:numId="2" w16cid:durableId="317535843">
    <w:abstractNumId w:val="36"/>
  </w:num>
  <w:num w:numId="3" w16cid:durableId="1511063586">
    <w:abstractNumId w:val="37"/>
  </w:num>
  <w:num w:numId="4" w16cid:durableId="1636134465">
    <w:abstractNumId w:val="20"/>
  </w:num>
  <w:num w:numId="5" w16cid:durableId="1066562953">
    <w:abstractNumId w:val="44"/>
  </w:num>
  <w:num w:numId="6" w16cid:durableId="1762294524">
    <w:abstractNumId w:val="18"/>
  </w:num>
  <w:num w:numId="7" w16cid:durableId="1603762688">
    <w:abstractNumId w:val="22"/>
  </w:num>
  <w:num w:numId="8" w16cid:durableId="1285579142">
    <w:abstractNumId w:val="33"/>
  </w:num>
  <w:num w:numId="9" w16cid:durableId="121929190">
    <w:abstractNumId w:val="31"/>
  </w:num>
  <w:num w:numId="10" w16cid:durableId="1589995122">
    <w:abstractNumId w:val="32"/>
  </w:num>
  <w:num w:numId="11" w16cid:durableId="919096590">
    <w:abstractNumId w:val="42"/>
  </w:num>
  <w:num w:numId="12" w16cid:durableId="1772119028">
    <w:abstractNumId w:val="29"/>
  </w:num>
  <w:num w:numId="13" w16cid:durableId="1262760785">
    <w:abstractNumId w:val="38"/>
  </w:num>
  <w:num w:numId="14" w16cid:durableId="1904414854">
    <w:abstractNumId w:val="40"/>
  </w:num>
  <w:num w:numId="15" w16cid:durableId="518087059">
    <w:abstractNumId w:val="39"/>
  </w:num>
  <w:num w:numId="16" w16cid:durableId="508522404">
    <w:abstractNumId w:val="24"/>
  </w:num>
  <w:num w:numId="17" w16cid:durableId="1365788786">
    <w:abstractNumId w:val="34"/>
  </w:num>
  <w:num w:numId="18" w16cid:durableId="2020035739">
    <w:abstractNumId w:val="41"/>
  </w:num>
  <w:num w:numId="19" w16cid:durableId="1714571086">
    <w:abstractNumId w:val="47"/>
  </w:num>
  <w:num w:numId="20" w16cid:durableId="282810773">
    <w:abstractNumId w:val="27"/>
  </w:num>
  <w:num w:numId="21" w16cid:durableId="1925334958">
    <w:abstractNumId w:val="48"/>
  </w:num>
  <w:num w:numId="22" w16cid:durableId="1857042313">
    <w:abstractNumId w:val="17"/>
  </w:num>
  <w:num w:numId="23" w16cid:durableId="1474788852">
    <w:abstractNumId w:val="43"/>
  </w:num>
  <w:num w:numId="24" w16cid:durableId="860167897">
    <w:abstractNumId w:val="35"/>
  </w:num>
  <w:num w:numId="25" w16cid:durableId="1200166644">
    <w:abstractNumId w:val="25"/>
  </w:num>
  <w:num w:numId="26" w16cid:durableId="2086612465">
    <w:abstractNumId w:val="28"/>
  </w:num>
  <w:num w:numId="27" w16cid:durableId="832180917">
    <w:abstractNumId w:val="49"/>
  </w:num>
  <w:num w:numId="28" w16cid:durableId="1019240955">
    <w:abstractNumId w:val="23"/>
  </w:num>
  <w:num w:numId="29" w16cid:durableId="1891067334">
    <w:abstractNumId w:val="46"/>
  </w:num>
  <w:num w:numId="30" w16cid:durableId="54789971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3C13"/>
    <w:rsid w:val="0003731D"/>
    <w:rsid w:val="00042D20"/>
    <w:rsid w:val="000518F2"/>
    <w:rsid w:val="000543C5"/>
    <w:rsid w:val="00061448"/>
    <w:rsid w:val="0007624C"/>
    <w:rsid w:val="000850C2"/>
    <w:rsid w:val="000879B8"/>
    <w:rsid w:val="00096CD5"/>
    <w:rsid w:val="00097572"/>
    <w:rsid w:val="000A3371"/>
    <w:rsid w:val="000A687F"/>
    <w:rsid w:val="000B02C2"/>
    <w:rsid w:val="000B1974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5F38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7816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54F4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AF3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0A1A"/>
    <w:rsid w:val="00262DD9"/>
    <w:rsid w:val="0026671C"/>
    <w:rsid w:val="002676F2"/>
    <w:rsid w:val="00275936"/>
    <w:rsid w:val="002761F8"/>
    <w:rsid w:val="002803A4"/>
    <w:rsid w:val="002853ED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05DD"/>
    <w:rsid w:val="002B5FE5"/>
    <w:rsid w:val="002B6174"/>
    <w:rsid w:val="002B63AA"/>
    <w:rsid w:val="002C2013"/>
    <w:rsid w:val="002C21DF"/>
    <w:rsid w:val="002D1D0B"/>
    <w:rsid w:val="002D2663"/>
    <w:rsid w:val="002D72E3"/>
    <w:rsid w:val="002E2B97"/>
    <w:rsid w:val="002E36A2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35694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5C9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37771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58AA"/>
    <w:rsid w:val="004B7BA6"/>
    <w:rsid w:val="004B7C75"/>
    <w:rsid w:val="004C3A99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1CAF"/>
    <w:rsid w:val="005D68A0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06656"/>
    <w:rsid w:val="00614BBA"/>
    <w:rsid w:val="00621A02"/>
    <w:rsid w:val="006306FB"/>
    <w:rsid w:val="00632CD3"/>
    <w:rsid w:val="00633A6E"/>
    <w:rsid w:val="00635CC6"/>
    <w:rsid w:val="00637D1C"/>
    <w:rsid w:val="00640248"/>
    <w:rsid w:val="0064251B"/>
    <w:rsid w:val="00650876"/>
    <w:rsid w:val="00650A53"/>
    <w:rsid w:val="00652525"/>
    <w:rsid w:val="006559E2"/>
    <w:rsid w:val="006559FE"/>
    <w:rsid w:val="00657B01"/>
    <w:rsid w:val="00662FFB"/>
    <w:rsid w:val="00667025"/>
    <w:rsid w:val="006802C0"/>
    <w:rsid w:val="00680650"/>
    <w:rsid w:val="006877F8"/>
    <w:rsid w:val="00690D64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18E9"/>
    <w:rsid w:val="006D443F"/>
    <w:rsid w:val="006D5303"/>
    <w:rsid w:val="006D5E61"/>
    <w:rsid w:val="006D7279"/>
    <w:rsid w:val="006E17BC"/>
    <w:rsid w:val="006E240C"/>
    <w:rsid w:val="006E27DC"/>
    <w:rsid w:val="006E5880"/>
    <w:rsid w:val="006E683D"/>
    <w:rsid w:val="006F014F"/>
    <w:rsid w:val="006F479A"/>
    <w:rsid w:val="00705822"/>
    <w:rsid w:val="00706834"/>
    <w:rsid w:val="00710F6B"/>
    <w:rsid w:val="0071578B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7746A"/>
    <w:rsid w:val="007819F1"/>
    <w:rsid w:val="0079333B"/>
    <w:rsid w:val="007949BB"/>
    <w:rsid w:val="007A2D3A"/>
    <w:rsid w:val="007A3547"/>
    <w:rsid w:val="007B2F9B"/>
    <w:rsid w:val="007C365B"/>
    <w:rsid w:val="007C4909"/>
    <w:rsid w:val="007C4C52"/>
    <w:rsid w:val="007C753C"/>
    <w:rsid w:val="007D0433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2DC3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6FB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25FF"/>
    <w:rsid w:val="00A447AD"/>
    <w:rsid w:val="00A45003"/>
    <w:rsid w:val="00A46220"/>
    <w:rsid w:val="00A52EAC"/>
    <w:rsid w:val="00A57B18"/>
    <w:rsid w:val="00A654C3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C7FA9"/>
    <w:rsid w:val="00AD2BA6"/>
    <w:rsid w:val="00AD36D3"/>
    <w:rsid w:val="00AD48E1"/>
    <w:rsid w:val="00AD57C2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3CBB"/>
    <w:rsid w:val="00B15CA2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3FF8"/>
    <w:rsid w:val="00B56E4B"/>
    <w:rsid w:val="00B614C2"/>
    <w:rsid w:val="00B6652B"/>
    <w:rsid w:val="00B66763"/>
    <w:rsid w:val="00B7142D"/>
    <w:rsid w:val="00B86934"/>
    <w:rsid w:val="00B90B82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4FBC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7A0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A243F"/>
    <w:rsid w:val="00CB0645"/>
    <w:rsid w:val="00CB20B6"/>
    <w:rsid w:val="00CB233F"/>
    <w:rsid w:val="00CB607A"/>
    <w:rsid w:val="00CB7739"/>
    <w:rsid w:val="00CC06CB"/>
    <w:rsid w:val="00CC1A49"/>
    <w:rsid w:val="00CD1A43"/>
    <w:rsid w:val="00CD3467"/>
    <w:rsid w:val="00CD3A0D"/>
    <w:rsid w:val="00CF3224"/>
    <w:rsid w:val="00CF5982"/>
    <w:rsid w:val="00CF6106"/>
    <w:rsid w:val="00CF6E4A"/>
    <w:rsid w:val="00D02ABA"/>
    <w:rsid w:val="00D03963"/>
    <w:rsid w:val="00D11000"/>
    <w:rsid w:val="00D15343"/>
    <w:rsid w:val="00D17425"/>
    <w:rsid w:val="00D17B1E"/>
    <w:rsid w:val="00D2088B"/>
    <w:rsid w:val="00D23926"/>
    <w:rsid w:val="00D23CB9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439E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2D58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EF5DCE"/>
    <w:rsid w:val="00F0174B"/>
    <w:rsid w:val="00F02CC9"/>
    <w:rsid w:val="00F07FD5"/>
    <w:rsid w:val="00F11EC5"/>
    <w:rsid w:val="00F17D3B"/>
    <w:rsid w:val="00F21140"/>
    <w:rsid w:val="00F23425"/>
    <w:rsid w:val="00F317E5"/>
    <w:rsid w:val="00F33725"/>
    <w:rsid w:val="00F33898"/>
    <w:rsid w:val="00F34F99"/>
    <w:rsid w:val="00F3723F"/>
    <w:rsid w:val="00F401D1"/>
    <w:rsid w:val="00F42E9A"/>
    <w:rsid w:val="00F463F1"/>
    <w:rsid w:val="00F5146C"/>
    <w:rsid w:val="00F55BCE"/>
    <w:rsid w:val="00F64313"/>
    <w:rsid w:val="00F64665"/>
    <w:rsid w:val="00F6554B"/>
    <w:rsid w:val="00F776C0"/>
    <w:rsid w:val="00F84E28"/>
    <w:rsid w:val="00F8596B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0B39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62BC1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904DC-375A-438D-A00F-CD7BC397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UG Gawluszowice</cp:lastModifiedBy>
  <cp:revision>5</cp:revision>
  <cp:lastPrinted>2026-03-23T15:39:00Z</cp:lastPrinted>
  <dcterms:created xsi:type="dcterms:W3CDTF">2026-01-16T12:07:00Z</dcterms:created>
  <dcterms:modified xsi:type="dcterms:W3CDTF">2026-03-31T06:45:00Z</dcterms:modified>
</cp:coreProperties>
</file>